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Pr="00F433E7" w:rsidRDefault="00CA62D6" w:rsidP="00173FD5">
      <w:pPr>
        <w:spacing w:before="100" w:beforeAutospacing="1" w:after="100" w:afterAutospacing="1" w:line="440" w:lineRule="exact"/>
        <w:jc w:val="center"/>
        <w:outlineLvl w:val="0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2019</w:t>
      </w:r>
      <w:r w:rsidR="00317EDD" w:rsidRPr="00F433E7">
        <w:rPr>
          <w:rFonts w:cs="宋体" w:hint="eastAsia"/>
          <w:b/>
          <w:bCs/>
          <w:sz w:val="32"/>
          <w:szCs w:val="32"/>
        </w:rPr>
        <w:t>年研究生入学考试</w:t>
      </w:r>
      <w:r w:rsidR="00F97A7E" w:rsidRPr="00F433E7">
        <w:rPr>
          <w:rFonts w:cs="宋体" w:hint="eastAsia"/>
          <w:b/>
          <w:bCs/>
          <w:sz w:val="32"/>
          <w:szCs w:val="32"/>
        </w:rPr>
        <w:t>复试</w:t>
      </w:r>
      <w:r w:rsidR="00317EDD" w:rsidRPr="00F433E7">
        <w:rPr>
          <w:rFonts w:cs="宋体" w:hint="eastAsia"/>
          <w:b/>
          <w:bCs/>
          <w:sz w:val="32"/>
          <w:szCs w:val="32"/>
        </w:rPr>
        <w:t>科目考试大纲</w:t>
      </w:r>
    </w:p>
    <w:p w:rsidR="008C6494" w:rsidRPr="00F433E7" w:rsidRDefault="00173FD5" w:rsidP="00317EDD">
      <w:pPr>
        <w:adjustRightInd w:val="0"/>
        <w:snapToGrid w:val="0"/>
        <w:rPr>
          <w:b/>
          <w:sz w:val="24"/>
        </w:rPr>
      </w:pPr>
      <w:r w:rsidRPr="00F433E7">
        <w:rPr>
          <w:rFonts w:hint="eastAsia"/>
          <w:b/>
          <w:sz w:val="24"/>
        </w:rPr>
        <w:t>招生专业：会计硕士</w:t>
      </w:r>
    </w:p>
    <w:p w:rsidR="008C6494" w:rsidRPr="00F433E7" w:rsidRDefault="00CF2129" w:rsidP="00317EDD">
      <w:pPr>
        <w:adjustRightInd w:val="0"/>
        <w:snapToGrid w:val="0"/>
        <w:rPr>
          <w:b/>
          <w:sz w:val="24"/>
        </w:rPr>
      </w:pPr>
      <w:r w:rsidRPr="00F433E7">
        <w:rPr>
          <w:rFonts w:hint="eastAsia"/>
          <w:b/>
          <w:sz w:val="24"/>
        </w:rPr>
        <w:t>考试科目代码：</w:t>
      </w:r>
      <w:r w:rsidR="00FB104A">
        <w:rPr>
          <w:rFonts w:hint="eastAsia"/>
          <w:b/>
          <w:sz w:val="24"/>
        </w:rPr>
        <w:t>514</w:t>
      </w:r>
    </w:p>
    <w:p w:rsidR="00317EDD" w:rsidRPr="00F433E7" w:rsidRDefault="00317EDD" w:rsidP="00317EDD">
      <w:pPr>
        <w:adjustRightInd w:val="0"/>
        <w:snapToGrid w:val="0"/>
        <w:rPr>
          <w:sz w:val="28"/>
        </w:rPr>
      </w:pPr>
      <w:r w:rsidRPr="00F433E7">
        <w:rPr>
          <w:rFonts w:hint="eastAsia"/>
          <w:b/>
          <w:sz w:val="24"/>
        </w:rPr>
        <w:t>考试科目名称</w:t>
      </w:r>
      <w:r w:rsidRPr="00F433E7">
        <w:rPr>
          <w:rFonts w:hint="eastAsia"/>
          <w:b/>
          <w:sz w:val="24"/>
        </w:rPr>
        <w:t xml:space="preserve">: </w:t>
      </w:r>
      <w:r w:rsidR="001F3640" w:rsidRPr="00F433E7">
        <w:rPr>
          <w:rFonts w:hint="eastAsia"/>
          <w:b/>
          <w:sz w:val="24"/>
        </w:rPr>
        <w:t>思想政治理论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RPr="00F433E7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40" w:rsidRPr="00F433E7" w:rsidRDefault="001446A4" w:rsidP="001F3640">
            <w:pPr>
              <w:rPr>
                <w:b/>
                <w:sz w:val="24"/>
              </w:rPr>
            </w:pPr>
            <w:r w:rsidRPr="00F433E7">
              <w:rPr>
                <w:rFonts w:hint="eastAsia"/>
                <w:b/>
                <w:sz w:val="24"/>
              </w:rPr>
              <w:t>考试内容范围：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（</w:t>
            </w:r>
            <w:r w:rsidR="009E3457">
              <w:rPr>
                <w:rFonts w:hint="eastAsia"/>
              </w:rPr>
              <w:t>一</w:t>
            </w:r>
            <w:r w:rsidRPr="00F433E7">
              <w:rPr>
                <w:rFonts w:hint="eastAsia"/>
              </w:rPr>
              <w:t>）</w:t>
            </w:r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</w:p>
          <w:p w:rsidR="001F3640" w:rsidRPr="00F433E7" w:rsidRDefault="001F3640" w:rsidP="001F3640">
            <w:r w:rsidRPr="00F433E7">
              <w:t>1.</w:t>
            </w:r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的形成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的形成条件。</w:t>
            </w:r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的形成</w:t>
            </w:r>
            <w:r w:rsidRPr="00F433E7">
              <w:rPr>
                <w:rFonts w:cs="微软雅黑" w:hint="eastAsia"/>
              </w:rPr>
              <w:t>过</w:t>
            </w:r>
            <w:r w:rsidRPr="00F433E7">
              <w:rPr>
                <w:rFonts w:hint="eastAsia"/>
              </w:rPr>
              <w:t>程。</w:t>
            </w:r>
          </w:p>
          <w:p w:rsidR="001F3640" w:rsidRPr="00F433E7" w:rsidRDefault="001F3640" w:rsidP="001F3640">
            <w:r w:rsidRPr="00F433E7">
              <w:t>2</w:t>
            </w:r>
            <w:r w:rsidRPr="00F433E7">
              <w:rPr>
                <w:rFonts w:hint="eastAsia"/>
              </w:rPr>
              <w:t>．</w:t>
            </w:r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的基本</w:t>
            </w:r>
            <w:r w:rsidRPr="00F433E7">
              <w:rPr>
                <w:rFonts w:cs="微软雅黑" w:hint="eastAsia"/>
              </w:rPr>
              <w:t>问题</w:t>
            </w:r>
            <w:r w:rsidRPr="00F433E7">
              <w:rPr>
                <w:rFonts w:hint="eastAsia"/>
              </w:rPr>
              <w:t>和主要内容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回答的基本</w:t>
            </w:r>
            <w:r w:rsidRPr="00F433E7">
              <w:rPr>
                <w:rFonts w:cs="微软雅黑" w:hint="eastAsia"/>
              </w:rPr>
              <w:t>问题</w:t>
            </w:r>
            <w:r w:rsidRPr="00F433E7">
              <w:rPr>
                <w:rFonts w:hint="eastAsia"/>
              </w:rPr>
              <w:t>。</w:t>
            </w:r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的主要内容。</w:t>
            </w:r>
          </w:p>
          <w:p w:rsidR="001F3640" w:rsidRPr="00F433E7" w:rsidRDefault="001F3640" w:rsidP="001F3640">
            <w:r w:rsidRPr="00F433E7">
              <w:t>3.</w:t>
            </w:r>
            <w:r w:rsidRPr="00F433E7">
              <w:rPr>
                <w:rFonts w:cs="微软雅黑" w:hint="eastAsia"/>
              </w:rPr>
              <w:t>邓</w:t>
            </w:r>
            <w:r w:rsidRPr="00F433E7">
              <w:rPr>
                <w:rFonts w:hint="eastAsia"/>
              </w:rPr>
              <w:t>小平理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的</w:t>
            </w:r>
            <w:r w:rsidRPr="00F433E7">
              <w:rPr>
                <w:rFonts w:cs="微软雅黑" w:hint="eastAsia"/>
              </w:rPr>
              <w:t>历</w:t>
            </w:r>
            <w:r w:rsidRPr="00F433E7">
              <w:rPr>
                <w:rFonts w:hint="eastAsia"/>
              </w:rPr>
              <w:t>史地位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马</w:t>
            </w:r>
            <w:r w:rsidRPr="00F433E7">
              <w:rPr>
                <w:rFonts w:hint="eastAsia"/>
              </w:rPr>
              <w:t>克思列宁主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、毛</w:t>
            </w:r>
            <w:r w:rsidRPr="00F433E7">
              <w:rPr>
                <w:rFonts w:cs="微软雅黑" w:hint="eastAsia"/>
              </w:rPr>
              <w:t>泽东</w:t>
            </w:r>
            <w:r w:rsidRPr="00F433E7">
              <w:rPr>
                <w:rFonts w:hint="eastAsia"/>
              </w:rPr>
              <w:t>思想的</w:t>
            </w:r>
            <w:r w:rsidRPr="00F433E7">
              <w:rPr>
                <w:rFonts w:cs="微软雅黑" w:hint="eastAsia"/>
              </w:rPr>
              <w:t>继</w:t>
            </w:r>
            <w:r w:rsidRPr="00F433E7">
              <w:rPr>
                <w:rFonts w:hint="eastAsia"/>
              </w:rPr>
              <w:t>承和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展。中国特色社会主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体系的开篇之作。改革开放和社会主</w:t>
            </w:r>
            <w:r w:rsidRPr="00F433E7">
              <w:rPr>
                <w:rFonts w:cs="微软雅黑" w:hint="eastAsia"/>
              </w:rPr>
              <w:t>义现</w:t>
            </w:r>
            <w:r w:rsidRPr="00F433E7">
              <w:rPr>
                <w:rFonts w:hint="eastAsia"/>
              </w:rPr>
              <w:t>代化建</w:t>
            </w:r>
            <w:r w:rsidRPr="00F433E7">
              <w:rPr>
                <w:rFonts w:cs="微软雅黑" w:hint="eastAsia"/>
              </w:rPr>
              <w:t>设</w:t>
            </w:r>
            <w:r w:rsidRPr="00F433E7">
              <w:rPr>
                <w:rFonts w:hint="eastAsia"/>
              </w:rPr>
              <w:t>的科学指南。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（</w:t>
            </w:r>
            <w:r w:rsidR="009E3457">
              <w:rPr>
                <w:rFonts w:hint="eastAsia"/>
              </w:rPr>
              <w:t>二</w:t>
            </w:r>
            <w:r w:rsidRPr="00F433E7">
              <w:rPr>
                <w:rFonts w:hint="eastAsia"/>
              </w:rPr>
              <w:t>）“三个代表”重要思想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1</w:t>
            </w:r>
            <w:r w:rsidRPr="00F433E7">
              <w:rPr>
                <w:rFonts w:hint="eastAsia"/>
              </w:rPr>
              <w:t>．“三个代表”重要思想的形成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“三个代表”重要思想的形成条件。“三个代表”重要思想的形成</w:t>
            </w:r>
            <w:r w:rsidRPr="00F433E7">
              <w:rPr>
                <w:rFonts w:cs="微软雅黑" w:hint="eastAsia"/>
              </w:rPr>
              <w:t>过</w:t>
            </w:r>
            <w:r w:rsidRPr="00F433E7">
              <w:rPr>
                <w:rFonts w:hint="eastAsia"/>
              </w:rPr>
              <w:t>程。</w:t>
            </w:r>
          </w:p>
          <w:p w:rsidR="001F3640" w:rsidRPr="00F433E7" w:rsidRDefault="001F3640" w:rsidP="001F3640">
            <w:r w:rsidRPr="00F433E7">
              <w:t>2.“</w:t>
            </w:r>
            <w:r w:rsidRPr="00F433E7">
              <w:rPr>
                <w:rFonts w:hint="eastAsia"/>
              </w:rPr>
              <w:t>三个代表”重要思想的核心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点。“三个代表”重要思想的主要内容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“三个代表”重要思想的核心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点。“三个代表”重要思想的主要内容</w:t>
            </w:r>
            <w:r w:rsidR="009E3457">
              <w:rPr>
                <w:rFonts w:hint="eastAsia"/>
              </w:rPr>
              <w:t>。</w:t>
            </w:r>
          </w:p>
          <w:p w:rsidR="001F3640" w:rsidRPr="00F433E7" w:rsidRDefault="001F3640" w:rsidP="001F3640">
            <w:r w:rsidRPr="00F433E7">
              <w:t>3.“</w:t>
            </w:r>
            <w:r w:rsidRPr="00F433E7">
              <w:rPr>
                <w:rFonts w:hint="eastAsia"/>
              </w:rPr>
              <w:t>三个代表”重要思想的</w:t>
            </w:r>
            <w:r w:rsidRPr="00F433E7">
              <w:rPr>
                <w:rFonts w:cs="微软雅黑" w:hint="eastAsia"/>
              </w:rPr>
              <w:t>历</w:t>
            </w:r>
            <w:r w:rsidRPr="00F433E7">
              <w:rPr>
                <w:rFonts w:hint="eastAsia"/>
              </w:rPr>
              <w:t>史地位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体系的持</w:t>
            </w:r>
            <w:r w:rsidRPr="00F433E7">
              <w:rPr>
                <w:rFonts w:cs="微软雅黑" w:hint="eastAsia"/>
              </w:rPr>
              <w:t>续发</w:t>
            </w:r>
            <w:r w:rsidRPr="00F433E7">
              <w:rPr>
                <w:rFonts w:hint="eastAsia"/>
              </w:rPr>
              <w:t>展。加</w:t>
            </w:r>
            <w:r w:rsidRPr="00F433E7">
              <w:rPr>
                <w:rFonts w:cs="微软雅黑" w:hint="eastAsia"/>
              </w:rPr>
              <w:t>强</w:t>
            </w:r>
            <w:r w:rsidRPr="00F433E7">
              <w:rPr>
                <w:rFonts w:hint="eastAsia"/>
              </w:rPr>
              <w:t>和改</w:t>
            </w:r>
            <w:r w:rsidRPr="00F433E7">
              <w:rPr>
                <w:rFonts w:cs="微软雅黑" w:hint="eastAsia"/>
              </w:rPr>
              <w:t>进</w:t>
            </w:r>
            <w:r w:rsidRPr="00F433E7">
              <w:rPr>
                <w:rFonts w:hint="eastAsia"/>
              </w:rPr>
              <w:t>党的建</w:t>
            </w:r>
            <w:r w:rsidRPr="00F433E7">
              <w:rPr>
                <w:rFonts w:cs="微软雅黑" w:hint="eastAsia"/>
              </w:rPr>
              <w:t>设</w:t>
            </w:r>
            <w:r w:rsidRPr="00F433E7">
              <w:rPr>
                <w:rFonts w:hint="eastAsia"/>
              </w:rPr>
              <w:t>，推</w:t>
            </w:r>
            <w:r w:rsidRPr="00F433E7">
              <w:rPr>
                <w:rFonts w:cs="微软雅黑" w:hint="eastAsia"/>
              </w:rPr>
              <w:t>进</w:t>
            </w:r>
            <w:r w:rsidRPr="00F433E7">
              <w:rPr>
                <w:rFonts w:hint="eastAsia"/>
              </w:rPr>
              <w:t>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事</w:t>
            </w:r>
            <w:r w:rsidRPr="00F433E7">
              <w:rPr>
                <w:rFonts w:cs="微软雅黑" w:hint="eastAsia"/>
              </w:rPr>
              <w:t>业</w:t>
            </w:r>
            <w:r w:rsidRPr="00F433E7">
              <w:rPr>
                <w:rFonts w:hint="eastAsia"/>
              </w:rPr>
              <w:t>的</w:t>
            </w:r>
            <w:r w:rsidRPr="00F433E7">
              <w:rPr>
                <w:rFonts w:cs="微软雅黑" w:hint="eastAsia"/>
              </w:rPr>
              <w:t>强</w:t>
            </w:r>
            <w:r w:rsidRPr="00F433E7">
              <w:rPr>
                <w:rFonts w:hint="eastAsia"/>
              </w:rPr>
              <w:t>大理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武器。</w:t>
            </w:r>
          </w:p>
          <w:p w:rsidR="001F3640" w:rsidRPr="00F433E7" w:rsidRDefault="009E3457" w:rsidP="001F3640">
            <w:r w:rsidRPr="00F433E7">
              <w:rPr>
                <w:rFonts w:hint="eastAsia"/>
              </w:rPr>
              <w:t>（</w:t>
            </w:r>
            <w:r>
              <w:rPr>
                <w:rFonts w:hint="eastAsia"/>
              </w:rPr>
              <w:t>三</w:t>
            </w:r>
            <w:r w:rsidRPr="00F433E7">
              <w:rPr>
                <w:rFonts w:hint="eastAsia"/>
              </w:rPr>
              <w:t>）</w:t>
            </w:r>
            <w:r w:rsidR="001F3640" w:rsidRPr="00F433E7">
              <w:rPr>
                <w:rFonts w:hint="eastAsia"/>
              </w:rPr>
              <w:t>科学</w:t>
            </w:r>
            <w:r w:rsidR="001F3640" w:rsidRPr="00F433E7">
              <w:rPr>
                <w:rFonts w:cs="微软雅黑" w:hint="eastAsia"/>
              </w:rPr>
              <w:t>发</w:t>
            </w:r>
            <w:r w:rsidR="001F3640" w:rsidRPr="00F433E7">
              <w:rPr>
                <w:rFonts w:hint="eastAsia"/>
              </w:rPr>
              <w:t>展</w:t>
            </w:r>
            <w:r w:rsidR="001F3640" w:rsidRPr="00F433E7">
              <w:rPr>
                <w:rFonts w:cs="微软雅黑" w:hint="eastAsia"/>
              </w:rPr>
              <w:t>观</w:t>
            </w:r>
          </w:p>
          <w:p w:rsidR="001F3640" w:rsidRPr="00F433E7" w:rsidRDefault="001F3640" w:rsidP="001F3640">
            <w:r w:rsidRPr="00F433E7">
              <w:t>1.</w:t>
            </w:r>
            <w:r w:rsidRPr="00F433E7">
              <w:rPr>
                <w:rFonts w:hint="eastAsia"/>
              </w:rPr>
              <w:t>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的形成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的形成条件。科学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的形成</w:t>
            </w:r>
            <w:r w:rsidRPr="00F433E7">
              <w:rPr>
                <w:rFonts w:cs="微软雅黑" w:hint="eastAsia"/>
              </w:rPr>
              <w:t>过</w:t>
            </w:r>
            <w:r w:rsidRPr="00F433E7">
              <w:rPr>
                <w:rFonts w:hint="eastAsia"/>
              </w:rPr>
              <w:t>程。</w:t>
            </w:r>
          </w:p>
          <w:p w:rsidR="001F3640" w:rsidRPr="00F433E7" w:rsidRDefault="001F3640" w:rsidP="001F3640">
            <w:r w:rsidRPr="00F433E7">
              <w:t>2.</w:t>
            </w:r>
            <w:r w:rsidRPr="00F433E7">
              <w:rPr>
                <w:rFonts w:hint="eastAsia"/>
              </w:rPr>
              <w:t>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的科学内涵和主要内容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的科学内涵。科学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的主要内容。</w:t>
            </w:r>
          </w:p>
          <w:p w:rsidR="001F3640" w:rsidRPr="00F433E7" w:rsidRDefault="001F3640" w:rsidP="001F3640">
            <w:r w:rsidRPr="00F433E7">
              <w:t>3.</w:t>
            </w:r>
            <w:r w:rsidRPr="00F433E7">
              <w:rPr>
                <w:rFonts w:hint="eastAsia"/>
              </w:rPr>
              <w:t>科学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观</w:t>
            </w:r>
            <w:r w:rsidRPr="00F433E7">
              <w:rPr>
                <w:rFonts w:hint="eastAsia"/>
              </w:rPr>
              <w:t>的</w:t>
            </w:r>
            <w:r w:rsidRPr="00F433E7">
              <w:rPr>
                <w:rFonts w:cs="微软雅黑" w:hint="eastAsia"/>
              </w:rPr>
              <w:t>历</w:t>
            </w:r>
            <w:r w:rsidRPr="00F433E7">
              <w:rPr>
                <w:rFonts w:hint="eastAsia"/>
              </w:rPr>
              <w:t>史地位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理</w:t>
            </w:r>
            <w:r w:rsidRPr="00F433E7">
              <w:rPr>
                <w:rFonts w:cs="微软雅黑" w:hint="eastAsia"/>
              </w:rPr>
              <w:t>论</w:t>
            </w:r>
            <w:r w:rsidRPr="00F433E7">
              <w:rPr>
                <w:rFonts w:hint="eastAsia"/>
              </w:rPr>
              <w:t>体系的接</w:t>
            </w:r>
            <w:r w:rsidRPr="00F433E7">
              <w:rPr>
                <w:rFonts w:cs="微软雅黑" w:hint="eastAsia"/>
              </w:rPr>
              <w:t>续发</w:t>
            </w:r>
            <w:r w:rsidRPr="00F433E7">
              <w:rPr>
                <w:rFonts w:hint="eastAsia"/>
              </w:rPr>
              <w:t>展。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必</w:t>
            </w:r>
            <w:r w:rsidRPr="00F433E7">
              <w:rPr>
                <w:rFonts w:cs="微软雅黑" w:hint="eastAsia"/>
              </w:rPr>
              <w:t>须长</w:t>
            </w:r>
            <w:r w:rsidRPr="00F433E7">
              <w:rPr>
                <w:rFonts w:hint="eastAsia"/>
              </w:rPr>
              <w:t>期</w:t>
            </w:r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持的指</w:t>
            </w:r>
            <w:r w:rsidRPr="00F433E7">
              <w:rPr>
                <w:rFonts w:cs="微软雅黑" w:hint="eastAsia"/>
              </w:rPr>
              <w:t>导</w:t>
            </w:r>
            <w:r w:rsidRPr="00F433E7">
              <w:rPr>
                <w:rFonts w:hint="eastAsia"/>
              </w:rPr>
              <w:t>思想。</w:t>
            </w:r>
          </w:p>
          <w:p w:rsidR="001F3640" w:rsidRPr="00F433E7" w:rsidRDefault="009E3457" w:rsidP="001F3640">
            <w:r w:rsidRPr="00F433E7">
              <w:rPr>
                <w:rFonts w:hint="eastAsia"/>
              </w:rPr>
              <w:t>（</w:t>
            </w:r>
            <w:r>
              <w:rPr>
                <w:rFonts w:hint="eastAsia"/>
              </w:rPr>
              <w:t>四</w:t>
            </w:r>
            <w:r w:rsidRPr="00F433E7">
              <w:rPr>
                <w:rFonts w:hint="eastAsia"/>
              </w:rPr>
              <w:t>）</w:t>
            </w:r>
            <w:r w:rsidR="001F3640" w:rsidRPr="00F433E7">
              <w:rPr>
                <w:rFonts w:cs="微软雅黑" w:hint="eastAsia"/>
              </w:rPr>
              <w:t>习</w:t>
            </w:r>
            <w:r w:rsidR="001F3640" w:rsidRPr="00F433E7">
              <w:rPr>
                <w:rFonts w:hint="eastAsia"/>
              </w:rPr>
              <w:t>近平新</w:t>
            </w:r>
            <w:r w:rsidR="001F3640" w:rsidRPr="00F433E7">
              <w:rPr>
                <w:rFonts w:cs="微软雅黑" w:hint="eastAsia"/>
              </w:rPr>
              <w:t>时</w:t>
            </w:r>
            <w:r w:rsidR="001F3640" w:rsidRPr="00F433E7">
              <w:rPr>
                <w:rFonts w:hint="eastAsia"/>
              </w:rPr>
              <w:t>代中国特色社会主</w:t>
            </w:r>
            <w:r w:rsidR="001F3640" w:rsidRPr="00F433E7">
              <w:rPr>
                <w:rFonts w:cs="微软雅黑" w:hint="eastAsia"/>
              </w:rPr>
              <w:t>义</w:t>
            </w:r>
            <w:r w:rsidR="001F3640" w:rsidRPr="00F433E7">
              <w:rPr>
                <w:rFonts w:hint="eastAsia"/>
              </w:rPr>
              <w:t>思想及其</w:t>
            </w:r>
            <w:r w:rsidR="001F3640" w:rsidRPr="00F433E7">
              <w:rPr>
                <w:rFonts w:cs="微软雅黑" w:hint="eastAsia"/>
              </w:rPr>
              <w:t>历</w:t>
            </w:r>
            <w:r w:rsidR="001F3640" w:rsidRPr="00F433E7">
              <w:rPr>
                <w:rFonts w:hint="eastAsia"/>
              </w:rPr>
              <w:t>史地位</w:t>
            </w:r>
          </w:p>
          <w:p w:rsidR="001F3640" w:rsidRPr="00F433E7" w:rsidRDefault="001F3640" w:rsidP="001F3640">
            <w:r w:rsidRPr="00F433E7">
              <w:t>1.</w:t>
            </w:r>
            <w:r w:rsidRPr="00F433E7">
              <w:rPr>
                <w:rFonts w:hint="eastAsia"/>
              </w:rPr>
              <w:t>中国特色社会主</w:t>
            </w:r>
            <w:r w:rsidRPr="00F433E7">
              <w:rPr>
                <w:rFonts w:cs="微软雅黑" w:hint="eastAsia"/>
              </w:rPr>
              <w:t>义进</w:t>
            </w:r>
            <w:r w:rsidRPr="00F433E7">
              <w:rPr>
                <w:rFonts w:hint="eastAsia"/>
              </w:rPr>
              <w:t>入新</w:t>
            </w:r>
            <w:r w:rsidRPr="00F433E7">
              <w:rPr>
                <w:rFonts w:cs="微软雅黑" w:hint="eastAsia"/>
              </w:rPr>
              <w:t>时</w:t>
            </w:r>
            <w:r w:rsidRPr="00F433E7">
              <w:rPr>
                <w:rFonts w:hint="eastAsia"/>
              </w:rPr>
              <w:t>代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党的十八大以来的</w:t>
            </w:r>
            <w:r w:rsidRPr="00F433E7">
              <w:rPr>
                <w:rFonts w:cs="微软雅黑" w:hint="eastAsia"/>
              </w:rPr>
              <w:t>历</w:t>
            </w:r>
            <w:r w:rsidRPr="00F433E7">
              <w:rPr>
                <w:rFonts w:hint="eastAsia"/>
              </w:rPr>
              <w:t>史性成就和</w:t>
            </w:r>
            <w:r w:rsidRPr="00F433E7">
              <w:rPr>
                <w:rFonts w:cs="微软雅黑" w:hint="eastAsia"/>
              </w:rPr>
              <w:t>历</w:t>
            </w:r>
            <w:r w:rsidRPr="00F433E7">
              <w:rPr>
                <w:rFonts w:hint="eastAsia"/>
              </w:rPr>
              <w:t>史性</w:t>
            </w:r>
            <w:r w:rsidRPr="00F433E7">
              <w:rPr>
                <w:rFonts w:cs="微软雅黑" w:hint="eastAsia"/>
              </w:rPr>
              <w:t>变</w:t>
            </w:r>
            <w:r w:rsidRPr="00F433E7">
              <w:rPr>
                <w:rFonts w:hint="eastAsia"/>
              </w:rPr>
              <w:t>革。社会主要矛盾的</w:t>
            </w:r>
            <w:r w:rsidRPr="00F433E7">
              <w:rPr>
                <w:rFonts w:cs="微软雅黑" w:hint="eastAsia"/>
              </w:rPr>
              <w:t>变</w:t>
            </w:r>
            <w:r w:rsidRPr="00F433E7">
              <w:rPr>
                <w:rFonts w:hint="eastAsia"/>
              </w:rPr>
              <w:t>化。新</w:t>
            </w:r>
            <w:r w:rsidRPr="00F433E7">
              <w:rPr>
                <w:rFonts w:cs="微软雅黑" w:hint="eastAsia"/>
              </w:rPr>
              <w:t>时</w:t>
            </w:r>
            <w:r w:rsidRPr="00F433E7">
              <w:rPr>
                <w:rFonts w:hint="eastAsia"/>
              </w:rPr>
              <w:t>代的内涵和意</w:t>
            </w:r>
            <w:r w:rsidRPr="00F433E7">
              <w:rPr>
                <w:rFonts w:cs="微软雅黑" w:hint="eastAsia"/>
              </w:rPr>
              <w:t>义</w:t>
            </w:r>
            <w:r w:rsidR="009E3457">
              <w:rPr>
                <w:rFonts w:cs="微软雅黑" w:hint="eastAsia"/>
              </w:rPr>
              <w:t>。</w:t>
            </w:r>
          </w:p>
          <w:p w:rsidR="001F3640" w:rsidRPr="00F433E7" w:rsidRDefault="001F3640" w:rsidP="001F3640">
            <w:r w:rsidRPr="00F433E7">
              <w:t>2.</w:t>
            </w:r>
            <w:r w:rsidRPr="00F433E7">
              <w:rPr>
                <w:rFonts w:cs="微软雅黑" w:hint="eastAsia"/>
              </w:rPr>
              <w:t>习</w:t>
            </w:r>
            <w:r w:rsidRPr="00F433E7">
              <w:rPr>
                <w:rFonts w:hint="eastAsia"/>
              </w:rPr>
              <w:t>近平新</w:t>
            </w:r>
            <w:r w:rsidRPr="00F433E7">
              <w:rPr>
                <w:rFonts w:cs="微软雅黑" w:hint="eastAsia"/>
              </w:rPr>
              <w:t>时</w:t>
            </w:r>
            <w:r w:rsidRPr="00F433E7">
              <w:rPr>
                <w:rFonts w:hint="eastAsia"/>
              </w:rPr>
              <w:t>代中国特色社会主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思想的主要内容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习</w:t>
            </w:r>
            <w:r w:rsidRPr="00F433E7">
              <w:rPr>
                <w:rFonts w:hint="eastAsia"/>
              </w:rPr>
              <w:t>近平新</w:t>
            </w:r>
            <w:r w:rsidRPr="00F433E7">
              <w:rPr>
                <w:rFonts w:cs="微软雅黑" w:hint="eastAsia"/>
              </w:rPr>
              <w:t>时</w:t>
            </w:r>
            <w:r w:rsidRPr="00F433E7">
              <w:rPr>
                <w:rFonts w:hint="eastAsia"/>
              </w:rPr>
              <w:t>代中国特色社会主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思想的核心要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和丰富内涵。</w:t>
            </w:r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持和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的基本方略。</w:t>
            </w:r>
          </w:p>
          <w:p w:rsidR="001F3640" w:rsidRPr="00F433E7" w:rsidRDefault="001F3640" w:rsidP="001F3640">
            <w:r w:rsidRPr="00F433E7">
              <w:t>3.</w:t>
            </w:r>
            <w:r w:rsidRPr="00F433E7">
              <w:rPr>
                <w:rFonts w:cs="微软雅黑" w:hint="eastAsia"/>
              </w:rPr>
              <w:t>习</w:t>
            </w:r>
            <w:r w:rsidRPr="00F433E7">
              <w:rPr>
                <w:rFonts w:hint="eastAsia"/>
              </w:rPr>
              <w:t>近平新</w:t>
            </w:r>
            <w:r w:rsidRPr="00F433E7">
              <w:rPr>
                <w:rFonts w:cs="微软雅黑" w:hint="eastAsia"/>
              </w:rPr>
              <w:t>时</w:t>
            </w:r>
            <w:r w:rsidRPr="00F433E7">
              <w:rPr>
                <w:rFonts w:hint="eastAsia"/>
              </w:rPr>
              <w:t>代中国特色社会主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思想的</w:t>
            </w:r>
            <w:r w:rsidRPr="00F433E7">
              <w:rPr>
                <w:rFonts w:cs="微软雅黑" w:hint="eastAsia"/>
              </w:rPr>
              <w:t>历</w:t>
            </w:r>
            <w:r w:rsidRPr="00F433E7">
              <w:rPr>
                <w:rFonts w:hint="eastAsia"/>
              </w:rPr>
              <w:t>史地位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马</w:t>
            </w:r>
            <w:r w:rsidRPr="00F433E7">
              <w:rPr>
                <w:rFonts w:hint="eastAsia"/>
              </w:rPr>
              <w:t>克思主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中国化最新成果。新</w:t>
            </w:r>
            <w:r w:rsidRPr="00F433E7">
              <w:rPr>
                <w:rFonts w:cs="微软雅黑" w:hint="eastAsia"/>
              </w:rPr>
              <w:t>时</w:t>
            </w:r>
            <w:r w:rsidRPr="00F433E7">
              <w:rPr>
                <w:rFonts w:hint="eastAsia"/>
              </w:rPr>
              <w:t>代的精神旗</w:t>
            </w:r>
            <w:r w:rsidRPr="00F433E7">
              <w:rPr>
                <w:rFonts w:cs="微软雅黑" w:hint="eastAsia"/>
              </w:rPr>
              <w:t>帜</w:t>
            </w:r>
            <w:r w:rsidRPr="00F433E7">
              <w:rPr>
                <w:rFonts w:hint="eastAsia"/>
              </w:rPr>
              <w:t>。</w:t>
            </w:r>
            <w:r w:rsidRPr="00F433E7">
              <w:rPr>
                <w:rFonts w:cs="微软雅黑" w:hint="eastAsia"/>
              </w:rPr>
              <w:t>实现</w:t>
            </w:r>
            <w:r w:rsidRPr="00F433E7">
              <w:rPr>
                <w:rFonts w:hint="eastAsia"/>
              </w:rPr>
              <w:t>中</w:t>
            </w:r>
            <w:r w:rsidRPr="00F433E7">
              <w:rPr>
                <w:rFonts w:cs="微软雅黑" w:hint="eastAsia"/>
              </w:rPr>
              <w:t>华</w:t>
            </w:r>
            <w:r w:rsidRPr="00F433E7">
              <w:rPr>
                <w:rFonts w:hint="eastAsia"/>
              </w:rPr>
              <w:t>民族</w:t>
            </w:r>
            <w:r w:rsidRPr="00F433E7">
              <w:rPr>
                <w:rFonts w:cs="微软雅黑" w:hint="eastAsia"/>
              </w:rPr>
              <w:t>伟</w:t>
            </w:r>
            <w:r w:rsidRPr="00F433E7">
              <w:rPr>
                <w:rFonts w:hint="eastAsia"/>
              </w:rPr>
              <w:t>大复</w:t>
            </w:r>
            <w:r w:rsidRPr="00F433E7">
              <w:rPr>
                <w:rFonts w:cs="微软雅黑" w:hint="eastAsia"/>
              </w:rPr>
              <w:t>兴</w:t>
            </w:r>
            <w:r w:rsidRPr="00F433E7">
              <w:rPr>
                <w:rFonts w:hint="eastAsia"/>
              </w:rPr>
              <w:t>的行</w:t>
            </w:r>
            <w:r w:rsidRPr="00F433E7">
              <w:rPr>
                <w:rFonts w:cs="微软雅黑" w:hint="eastAsia"/>
              </w:rPr>
              <w:t>动</w:t>
            </w:r>
            <w:r w:rsidRPr="00F433E7">
              <w:rPr>
                <w:rFonts w:hint="eastAsia"/>
              </w:rPr>
              <w:t>指南。</w:t>
            </w:r>
          </w:p>
          <w:p w:rsidR="001F3640" w:rsidRPr="00F433E7" w:rsidRDefault="009E3457" w:rsidP="001F3640">
            <w:r w:rsidRPr="00F433E7">
              <w:rPr>
                <w:rFonts w:hint="eastAsia"/>
              </w:rPr>
              <w:t>（</w:t>
            </w:r>
            <w:r>
              <w:rPr>
                <w:rFonts w:hint="eastAsia"/>
              </w:rPr>
              <w:t>五</w:t>
            </w:r>
            <w:r w:rsidRPr="00F433E7">
              <w:rPr>
                <w:rFonts w:hint="eastAsia"/>
              </w:rPr>
              <w:t>）</w:t>
            </w:r>
            <w:r w:rsidR="0046567A">
              <w:rPr>
                <w:rFonts w:asciiTheme="minorEastAsia" w:eastAsiaTheme="minorEastAsia" w:hAnsiTheme="minorEastAsia" w:hint="eastAsia"/>
              </w:rPr>
              <w:t>“</w:t>
            </w:r>
            <w:r w:rsidR="001F3640" w:rsidRPr="00F433E7">
              <w:rPr>
                <w:rFonts w:hint="eastAsia"/>
              </w:rPr>
              <w:t>五位一体”</w:t>
            </w:r>
            <w:r w:rsidR="001F3640" w:rsidRPr="00F433E7">
              <w:rPr>
                <w:rFonts w:cs="微软雅黑" w:hint="eastAsia"/>
              </w:rPr>
              <w:t>总</w:t>
            </w:r>
            <w:r w:rsidR="001F3640" w:rsidRPr="00F433E7">
              <w:rPr>
                <w:rFonts w:hint="eastAsia"/>
              </w:rPr>
              <w:t>体布局</w:t>
            </w:r>
          </w:p>
          <w:p w:rsidR="001F3640" w:rsidRPr="00F433E7" w:rsidRDefault="001F3640" w:rsidP="001F3640">
            <w:r w:rsidRPr="00F433E7">
              <w:t>1.</w:t>
            </w:r>
            <w:r w:rsidRPr="00F433E7">
              <w:rPr>
                <w:rFonts w:hint="eastAsia"/>
              </w:rPr>
              <w:t>建</w:t>
            </w:r>
            <w:r w:rsidRPr="00F433E7">
              <w:rPr>
                <w:rFonts w:cs="微软雅黑" w:hint="eastAsia"/>
              </w:rPr>
              <w:t>设现</w:t>
            </w:r>
            <w:r w:rsidRPr="00F433E7">
              <w:rPr>
                <w:rFonts w:hint="eastAsia"/>
              </w:rPr>
              <w:t>代化</w:t>
            </w:r>
            <w:r w:rsidRPr="00F433E7">
              <w:rPr>
                <w:rFonts w:cs="微软雅黑" w:hint="eastAsia"/>
              </w:rPr>
              <w:t>经济</w:t>
            </w:r>
            <w:r w:rsidRPr="00F433E7">
              <w:rPr>
                <w:rFonts w:hint="eastAsia"/>
              </w:rPr>
              <w:t>体系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贯彻</w:t>
            </w:r>
            <w:r w:rsidRPr="00F433E7">
              <w:rPr>
                <w:rFonts w:hint="eastAsia"/>
              </w:rPr>
              <w:t>新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展理念。深化供</w:t>
            </w:r>
            <w:r w:rsidRPr="00F433E7">
              <w:rPr>
                <w:rFonts w:cs="微软雅黑" w:hint="eastAsia"/>
              </w:rPr>
              <w:t>给侧结</w:t>
            </w:r>
            <w:r w:rsidRPr="00F433E7">
              <w:rPr>
                <w:rFonts w:hint="eastAsia"/>
              </w:rPr>
              <w:t>构性改革。建</w:t>
            </w:r>
            <w:r w:rsidRPr="00F433E7">
              <w:rPr>
                <w:rFonts w:cs="微软雅黑" w:hint="eastAsia"/>
              </w:rPr>
              <w:t>设现</w:t>
            </w:r>
            <w:r w:rsidRPr="00F433E7">
              <w:rPr>
                <w:rFonts w:hint="eastAsia"/>
              </w:rPr>
              <w:t>代化</w:t>
            </w:r>
            <w:r w:rsidRPr="00F433E7">
              <w:rPr>
                <w:rFonts w:cs="微软雅黑" w:hint="eastAsia"/>
              </w:rPr>
              <w:t>经济</w:t>
            </w:r>
            <w:r w:rsidRPr="00F433E7">
              <w:rPr>
                <w:rFonts w:hint="eastAsia"/>
              </w:rPr>
              <w:t>体系的主要任</w:t>
            </w:r>
            <w:r w:rsidRPr="00F433E7">
              <w:rPr>
                <w:rFonts w:cs="微软雅黑" w:hint="eastAsia"/>
              </w:rPr>
              <w:t>务</w:t>
            </w:r>
            <w:r w:rsidRPr="00F433E7">
              <w:rPr>
                <w:rFonts w:hint="eastAsia"/>
              </w:rPr>
              <w:t>。</w:t>
            </w:r>
          </w:p>
          <w:p w:rsidR="001F3640" w:rsidRPr="00F433E7" w:rsidRDefault="001F3640" w:rsidP="001F3640">
            <w:r w:rsidRPr="00F433E7">
              <w:t>2.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民主政治</w:t>
            </w:r>
          </w:p>
          <w:p w:rsidR="001F3640" w:rsidRPr="00F433E7" w:rsidRDefault="001F3640" w:rsidP="001F3640"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持中国特色社会主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政治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展道路。健全人民当家作主制度体系。巩固和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</w:t>
            </w:r>
            <w:r w:rsidRPr="00F433E7">
              <w:rPr>
                <w:rFonts w:cs="微软雅黑" w:hint="eastAsia"/>
              </w:rPr>
              <w:t>爱</w:t>
            </w:r>
            <w:r w:rsidRPr="00F433E7">
              <w:rPr>
                <w:rFonts w:hint="eastAsia"/>
              </w:rPr>
              <w:t>国</w:t>
            </w:r>
            <w:r w:rsidRPr="00F433E7">
              <w:rPr>
                <w:rFonts w:cs="微软雅黑" w:hint="eastAsia"/>
              </w:rPr>
              <w:t>统</w:t>
            </w:r>
            <w:r w:rsidRPr="00F433E7">
              <w:rPr>
                <w:rFonts w:hint="eastAsia"/>
              </w:rPr>
              <w:t>一</w:t>
            </w:r>
            <w:r w:rsidRPr="00F433E7">
              <w:rPr>
                <w:rFonts w:cs="微软雅黑" w:hint="eastAsia"/>
              </w:rPr>
              <w:t>战线</w:t>
            </w:r>
            <w:r w:rsidRPr="00F433E7">
              <w:rPr>
                <w:rFonts w:hint="eastAsia"/>
              </w:rPr>
              <w:t>。</w:t>
            </w:r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持“一国两制”</w:t>
            </w:r>
            <w:r w:rsidR="0046567A">
              <w:rPr>
                <w:rFonts w:hint="eastAsia"/>
              </w:rPr>
              <w:t>，</w:t>
            </w:r>
            <w:r w:rsidRPr="00F433E7">
              <w:rPr>
                <w:rFonts w:hint="eastAsia"/>
              </w:rPr>
              <w:t>推</w:t>
            </w:r>
            <w:r w:rsidRPr="00F433E7">
              <w:rPr>
                <w:rFonts w:cs="微软雅黑" w:hint="eastAsia"/>
              </w:rPr>
              <w:t>进</w:t>
            </w:r>
            <w:r w:rsidRPr="00F433E7">
              <w:rPr>
                <w:rFonts w:hint="eastAsia"/>
              </w:rPr>
              <w:t>祖国</w:t>
            </w:r>
            <w:r w:rsidRPr="00F433E7">
              <w:rPr>
                <w:rFonts w:cs="微软雅黑" w:hint="eastAsia"/>
              </w:rPr>
              <w:t>统</w:t>
            </w:r>
            <w:r w:rsidRPr="00F433E7">
              <w:rPr>
                <w:rFonts w:hint="eastAsia"/>
              </w:rPr>
              <w:t>一。</w:t>
            </w:r>
          </w:p>
          <w:p w:rsidR="001F3640" w:rsidRPr="00F433E7" w:rsidRDefault="001F3640" w:rsidP="001F3640">
            <w:r w:rsidRPr="00F433E7">
              <w:t>3.</w:t>
            </w:r>
            <w:r w:rsidRPr="00F433E7">
              <w:rPr>
                <w:rFonts w:hint="eastAsia"/>
              </w:rPr>
              <w:t>推</w:t>
            </w:r>
            <w:r w:rsidRPr="00F433E7">
              <w:rPr>
                <w:rFonts w:cs="微软雅黑" w:hint="eastAsia"/>
              </w:rPr>
              <w:t>动</w:t>
            </w:r>
            <w:r w:rsidRPr="00F433E7">
              <w:rPr>
                <w:rFonts w:hint="eastAsia"/>
              </w:rPr>
              <w:t>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文化繁荣</w:t>
            </w:r>
            <w:r w:rsidRPr="00F433E7">
              <w:rPr>
                <w:rFonts w:cs="微软雅黑" w:hint="eastAsia"/>
              </w:rPr>
              <w:t>兴</w:t>
            </w:r>
            <w:r w:rsidRPr="00F433E7">
              <w:rPr>
                <w:rFonts w:hint="eastAsia"/>
              </w:rPr>
              <w:t>盛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lastRenderedPageBreak/>
              <w:t>牢牢掌握意</w:t>
            </w:r>
            <w:r w:rsidRPr="00F433E7">
              <w:rPr>
                <w:rFonts w:cs="微软雅黑" w:hint="eastAsia"/>
              </w:rPr>
              <w:t>识</w:t>
            </w:r>
            <w:r w:rsidRPr="00F433E7">
              <w:rPr>
                <w:rFonts w:hint="eastAsia"/>
              </w:rPr>
              <w:t>形</w:t>
            </w:r>
            <w:r w:rsidRPr="00F433E7">
              <w:rPr>
                <w:rFonts w:cs="微软雅黑" w:hint="eastAsia"/>
              </w:rPr>
              <w:t>态</w:t>
            </w:r>
            <w:r w:rsidRPr="00F433E7">
              <w:rPr>
                <w:rFonts w:hint="eastAsia"/>
              </w:rPr>
              <w:t>工作</w:t>
            </w:r>
            <w:r w:rsidRPr="00F433E7">
              <w:rPr>
                <w:rFonts w:cs="微软雅黑" w:hint="eastAsia"/>
              </w:rPr>
              <w:t>领导权</w:t>
            </w:r>
            <w:r w:rsidRPr="00F433E7">
              <w:rPr>
                <w:rFonts w:hint="eastAsia"/>
              </w:rPr>
              <w:t>。培育和践行社会主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核心价</w:t>
            </w:r>
            <w:r w:rsidRPr="00F433E7">
              <w:rPr>
                <w:rFonts w:cs="微软雅黑" w:hint="eastAsia"/>
              </w:rPr>
              <w:t>值观</w:t>
            </w:r>
            <w:r w:rsidRPr="00F433E7">
              <w:rPr>
                <w:rFonts w:hint="eastAsia"/>
              </w:rPr>
              <w:t>。</w:t>
            </w:r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定文化自信</w:t>
            </w:r>
            <w:r w:rsidR="009E3457">
              <w:rPr>
                <w:rFonts w:hint="eastAsia"/>
              </w:rPr>
              <w:t>，</w:t>
            </w:r>
            <w:r w:rsidRPr="00F433E7">
              <w:rPr>
                <w:rFonts w:hint="eastAsia"/>
              </w:rPr>
              <w:t>建</w:t>
            </w:r>
            <w:r w:rsidRPr="00F433E7">
              <w:rPr>
                <w:rFonts w:cs="微软雅黑" w:hint="eastAsia"/>
              </w:rPr>
              <w:t>设</w:t>
            </w:r>
            <w:r w:rsidRPr="00F433E7">
              <w:rPr>
                <w:rFonts w:hint="eastAsia"/>
              </w:rPr>
              <w:t>社会主</w:t>
            </w:r>
            <w:r w:rsidRPr="00F433E7">
              <w:rPr>
                <w:rFonts w:cs="微软雅黑" w:hint="eastAsia"/>
              </w:rPr>
              <w:t>义</w:t>
            </w:r>
            <w:r w:rsidRPr="00F433E7">
              <w:rPr>
                <w:rFonts w:hint="eastAsia"/>
              </w:rPr>
              <w:t>文化</w:t>
            </w:r>
            <w:r w:rsidRPr="00F433E7">
              <w:rPr>
                <w:rFonts w:cs="微软雅黑" w:hint="eastAsia"/>
              </w:rPr>
              <w:t>强</w:t>
            </w:r>
            <w:r w:rsidRPr="00F433E7">
              <w:rPr>
                <w:rFonts w:hint="eastAsia"/>
              </w:rPr>
              <w:t>国。</w:t>
            </w:r>
          </w:p>
          <w:p w:rsidR="001F3640" w:rsidRPr="00F433E7" w:rsidRDefault="001F3640" w:rsidP="001F3640">
            <w:r w:rsidRPr="00F433E7">
              <w:t>4.</w:t>
            </w:r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持在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展中保障和改善民生</w:t>
            </w:r>
          </w:p>
          <w:p w:rsidR="001F3640" w:rsidRPr="00F433E7" w:rsidRDefault="001F3640" w:rsidP="001F3640">
            <w:r w:rsidRPr="00F433E7">
              <w:rPr>
                <w:rFonts w:hint="eastAsia"/>
              </w:rPr>
              <w:t>提高保障和改善民生水平。加</w:t>
            </w:r>
            <w:r w:rsidRPr="00F433E7">
              <w:rPr>
                <w:rFonts w:cs="微软雅黑" w:hint="eastAsia"/>
              </w:rPr>
              <w:t>强</w:t>
            </w:r>
            <w:r w:rsidRPr="00F433E7">
              <w:rPr>
                <w:rFonts w:hint="eastAsia"/>
              </w:rPr>
              <w:t>和</w:t>
            </w:r>
            <w:r w:rsidRPr="00F433E7">
              <w:rPr>
                <w:rFonts w:cs="微软雅黑" w:hint="eastAsia"/>
              </w:rPr>
              <w:t>创</w:t>
            </w:r>
            <w:r w:rsidRPr="00F433E7">
              <w:rPr>
                <w:rFonts w:hint="eastAsia"/>
              </w:rPr>
              <w:t>新社会治理。</w:t>
            </w:r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</w:t>
            </w:r>
            <w:r w:rsidRPr="00F433E7">
              <w:rPr>
                <w:rFonts w:cs="微软雅黑" w:hint="eastAsia"/>
              </w:rPr>
              <w:t>总</w:t>
            </w:r>
            <w:r w:rsidRPr="00F433E7">
              <w:rPr>
                <w:rFonts w:hint="eastAsia"/>
              </w:rPr>
              <w:t>体国家安全</w:t>
            </w:r>
            <w:r w:rsidRPr="00F433E7">
              <w:rPr>
                <w:rFonts w:cs="微软雅黑" w:hint="eastAsia"/>
              </w:rPr>
              <w:t>观</w:t>
            </w:r>
            <w:r w:rsidR="0046567A">
              <w:rPr>
                <w:rFonts w:cs="微软雅黑" w:hint="eastAsia"/>
              </w:rPr>
              <w:t>。</w:t>
            </w:r>
          </w:p>
          <w:p w:rsidR="001F3640" w:rsidRPr="00F433E7" w:rsidRDefault="001F3640" w:rsidP="001F3640">
            <w:r w:rsidRPr="00F433E7">
              <w:t>5.</w:t>
            </w:r>
            <w:r w:rsidRPr="00F433E7">
              <w:rPr>
                <w:rFonts w:hint="eastAsia"/>
              </w:rPr>
              <w:t>建</w:t>
            </w:r>
            <w:r w:rsidRPr="00F433E7">
              <w:rPr>
                <w:rFonts w:cs="微软雅黑" w:hint="eastAsia"/>
              </w:rPr>
              <w:t>设</w:t>
            </w:r>
            <w:r w:rsidRPr="00F433E7">
              <w:rPr>
                <w:rFonts w:hint="eastAsia"/>
              </w:rPr>
              <w:t>美</w:t>
            </w:r>
            <w:r w:rsidRPr="00F433E7">
              <w:rPr>
                <w:rFonts w:cs="微软雅黑" w:hint="eastAsia"/>
              </w:rPr>
              <w:t>丽</w:t>
            </w:r>
            <w:r w:rsidRPr="00F433E7">
              <w:rPr>
                <w:rFonts w:hint="eastAsia"/>
              </w:rPr>
              <w:t>中国</w:t>
            </w:r>
          </w:p>
          <w:p w:rsidR="001F3640" w:rsidRDefault="001F3640" w:rsidP="001F3640">
            <w:r w:rsidRPr="00F433E7">
              <w:rPr>
                <w:rFonts w:cs="微软雅黑" w:hint="eastAsia"/>
              </w:rPr>
              <w:t>坚</w:t>
            </w:r>
            <w:r w:rsidRPr="00F433E7">
              <w:rPr>
                <w:rFonts w:hint="eastAsia"/>
              </w:rPr>
              <w:t>持人与自然和</w:t>
            </w:r>
            <w:r w:rsidRPr="00F433E7">
              <w:rPr>
                <w:rFonts w:cs="微软雅黑" w:hint="eastAsia"/>
              </w:rPr>
              <w:t>谐</w:t>
            </w:r>
            <w:r w:rsidRPr="00F433E7">
              <w:rPr>
                <w:rFonts w:hint="eastAsia"/>
              </w:rPr>
              <w:t>共生。形成人与自然和</w:t>
            </w:r>
            <w:r w:rsidR="009E3457">
              <w:rPr>
                <w:rFonts w:cs="微软雅黑" w:hint="eastAsia"/>
              </w:rPr>
              <w:t>谐</w:t>
            </w:r>
            <w:r w:rsidRPr="00F433E7">
              <w:rPr>
                <w:rFonts w:cs="微软雅黑" w:hint="eastAsia"/>
              </w:rPr>
              <w:t>发</w:t>
            </w:r>
            <w:r w:rsidRPr="00F433E7">
              <w:rPr>
                <w:rFonts w:hint="eastAsia"/>
              </w:rPr>
              <w:t>展新格局。加快生</w:t>
            </w:r>
            <w:r w:rsidRPr="00F433E7">
              <w:rPr>
                <w:rFonts w:cs="微软雅黑" w:hint="eastAsia"/>
              </w:rPr>
              <w:t>态</w:t>
            </w:r>
            <w:r w:rsidRPr="00F433E7">
              <w:rPr>
                <w:rFonts w:hint="eastAsia"/>
              </w:rPr>
              <w:t>文明体制改革。</w:t>
            </w:r>
          </w:p>
          <w:p w:rsidR="00D945F5" w:rsidRDefault="009E3457" w:rsidP="00D945F5">
            <w:pPr>
              <w:pStyle w:val="a4"/>
              <w:spacing w:before="0" w:beforeAutospacing="0" w:after="0" w:afterAutospacing="0"/>
              <w:rPr>
                <w:rFonts w:ascii="microsoft yahei" w:hAnsi="microsoft yahei" w:hint="eastAsia"/>
                <w:color w:val="4C4A4B"/>
                <w:sz w:val="21"/>
                <w:szCs w:val="21"/>
              </w:rPr>
            </w:pPr>
            <w:r w:rsidRPr="00F433E7">
              <w:rPr>
                <w:rFonts w:hint="eastAsia"/>
              </w:rPr>
              <w:t>（</w:t>
            </w:r>
            <w:r>
              <w:rPr>
                <w:rFonts w:hint="eastAsia"/>
              </w:rPr>
              <w:t>六</w:t>
            </w:r>
            <w:r w:rsidRPr="00F433E7">
              <w:rPr>
                <w:rFonts w:hint="eastAsia"/>
              </w:rPr>
              <w:t>）</w:t>
            </w:r>
            <w:r w:rsidR="00D945F5" w:rsidRPr="009E3457"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形势与政策</w:t>
            </w:r>
          </w:p>
          <w:p w:rsidR="00D945F5" w:rsidRPr="009E3457" w:rsidRDefault="00D945F5" w:rsidP="009E3457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1"/>
              </w:rPr>
            </w:pPr>
            <w:r w:rsidRPr="009E3457">
              <w:rPr>
                <w:rFonts w:ascii="Times New Roman" w:hAnsi="Times New Roman" w:cs="Times New Roman"/>
                <w:kern w:val="2"/>
                <w:sz w:val="21"/>
              </w:rPr>
              <w:t>中国共产党和中国政府在现阶段的重大方针政策。</w:t>
            </w:r>
          </w:p>
          <w:p w:rsidR="00D945F5" w:rsidRPr="00D945F5" w:rsidRDefault="00D945F5" w:rsidP="001F3640"/>
          <w:p w:rsidR="001F3640" w:rsidRPr="00F433E7" w:rsidRDefault="001F3640" w:rsidP="001F3640"/>
          <w:p w:rsidR="001F3640" w:rsidRPr="00F433E7" w:rsidRDefault="001F3640" w:rsidP="001F3640"/>
          <w:p w:rsidR="001F3640" w:rsidRPr="00F433E7" w:rsidRDefault="001F3640" w:rsidP="001F3640"/>
          <w:p w:rsidR="00317EDD" w:rsidRPr="00F433E7" w:rsidRDefault="00317EDD" w:rsidP="00CF2129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317EDD" w:rsidRPr="00F433E7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F433E7" w:rsidRDefault="00317EDD" w:rsidP="00026679">
            <w:pPr>
              <w:rPr>
                <w:sz w:val="24"/>
              </w:rPr>
            </w:pPr>
          </w:p>
          <w:p w:rsidR="00E61C99" w:rsidRPr="00F433E7" w:rsidRDefault="00317EDD" w:rsidP="00026679">
            <w:pPr>
              <w:rPr>
                <w:sz w:val="24"/>
              </w:rPr>
            </w:pPr>
            <w:r w:rsidRPr="00F433E7">
              <w:rPr>
                <w:rFonts w:hint="eastAsia"/>
                <w:sz w:val="24"/>
              </w:rPr>
              <w:t>考试总分：</w:t>
            </w:r>
            <w:r w:rsidRPr="00F433E7">
              <w:rPr>
                <w:rFonts w:hint="eastAsia"/>
                <w:sz w:val="24"/>
              </w:rPr>
              <w:t>1</w:t>
            </w:r>
            <w:r w:rsidR="001F3640" w:rsidRPr="00F433E7">
              <w:rPr>
                <w:sz w:val="24"/>
              </w:rPr>
              <w:t>00</w:t>
            </w:r>
            <w:r w:rsidRPr="00F433E7">
              <w:rPr>
                <w:rFonts w:hint="eastAsia"/>
                <w:sz w:val="24"/>
              </w:rPr>
              <w:t>分</w:t>
            </w:r>
            <w:r w:rsidR="00B8083F" w:rsidRPr="00F433E7">
              <w:rPr>
                <w:sz w:val="24"/>
              </w:rPr>
              <w:t>。</w:t>
            </w:r>
            <w:r w:rsidR="001F3640" w:rsidRPr="00F433E7">
              <w:rPr>
                <w:rFonts w:hint="eastAsia"/>
                <w:sz w:val="24"/>
              </w:rPr>
              <w:t>6</w:t>
            </w:r>
            <w:r w:rsidR="001F3640" w:rsidRPr="00F433E7">
              <w:rPr>
                <w:sz w:val="24"/>
              </w:rPr>
              <w:t>0</w:t>
            </w:r>
            <w:r w:rsidR="001F3640" w:rsidRPr="00F433E7">
              <w:rPr>
                <w:rFonts w:hint="eastAsia"/>
                <w:sz w:val="24"/>
              </w:rPr>
              <w:t>分及以上为合格。成绩不计入</w:t>
            </w:r>
            <w:r w:rsidR="00981844" w:rsidRPr="00F433E7">
              <w:rPr>
                <w:rFonts w:hint="eastAsia"/>
                <w:sz w:val="24"/>
              </w:rPr>
              <w:t>总成绩，成绩不合格者不予录取。</w:t>
            </w:r>
          </w:p>
          <w:p w:rsidR="00317EDD" w:rsidRPr="00F433E7" w:rsidRDefault="00317EDD" w:rsidP="00026679">
            <w:pPr>
              <w:rPr>
                <w:sz w:val="24"/>
              </w:rPr>
            </w:pPr>
            <w:bookmarkStart w:id="0" w:name="_GoBack"/>
            <w:bookmarkEnd w:id="0"/>
            <w:r w:rsidRPr="00F433E7">
              <w:rPr>
                <w:rFonts w:hint="eastAsia"/>
                <w:sz w:val="24"/>
              </w:rPr>
              <w:t>考试方式：笔试</w:t>
            </w:r>
            <w:r w:rsidR="001F3640" w:rsidRPr="00F433E7">
              <w:rPr>
                <w:rFonts w:hint="eastAsia"/>
                <w:sz w:val="24"/>
              </w:rPr>
              <w:t>、闭卷</w:t>
            </w:r>
            <w:r w:rsidR="00787C08" w:rsidRPr="00F433E7">
              <w:rPr>
                <w:sz w:val="24"/>
              </w:rPr>
              <w:t>。</w:t>
            </w:r>
          </w:p>
          <w:p w:rsidR="00317EDD" w:rsidRPr="00F433E7" w:rsidRDefault="00317EDD" w:rsidP="00E61C99">
            <w:pPr>
              <w:pStyle w:val="2"/>
              <w:rPr>
                <w:rFonts w:ascii="Times New Roman"/>
                <w:szCs w:val="24"/>
              </w:rPr>
            </w:pPr>
            <w:r w:rsidRPr="00F433E7">
              <w:rPr>
                <w:rFonts w:ascii="Times New Roman" w:hint="eastAsia"/>
                <w:szCs w:val="24"/>
              </w:rPr>
              <w:t>考试题型：</w:t>
            </w:r>
            <w:r w:rsidR="001F3640" w:rsidRPr="00F433E7">
              <w:rPr>
                <w:rFonts w:ascii="Times New Roman" w:hint="eastAsia"/>
                <w:szCs w:val="24"/>
              </w:rPr>
              <w:t>简答题，论述题</w:t>
            </w:r>
            <w:r w:rsidR="00E61C99" w:rsidRPr="00F433E7">
              <w:rPr>
                <w:rFonts w:ascii="Times New Roman"/>
                <w:szCs w:val="24"/>
              </w:rPr>
              <w:t>。</w:t>
            </w:r>
          </w:p>
        </w:tc>
      </w:tr>
    </w:tbl>
    <w:p w:rsidR="00745C81" w:rsidRPr="00F433E7" w:rsidRDefault="00745C81" w:rsidP="007008D5">
      <w:pPr>
        <w:ind w:firstLine="420"/>
      </w:pPr>
    </w:p>
    <w:sectPr w:rsidR="00745C81" w:rsidRPr="00F433E7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6AD" w:rsidRDefault="007406AD" w:rsidP="00CA62D6">
      <w:r>
        <w:separator/>
      </w:r>
    </w:p>
  </w:endnote>
  <w:endnote w:type="continuationSeparator" w:id="1">
    <w:p w:rsidR="007406AD" w:rsidRDefault="007406AD" w:rsidP="00CA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D6" w:rsidRDefault="00CA62D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D6" w:rsidRDefault="00CA62D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D6" w:rsidRDefault="00CA62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6AD" w:rsidRDefault="007406AD" w:rsidP="00CA62D6">
      <w:r>
        <w:separator/>
      </w:r>
    </w:p>
  </w:footnote>
  <w:footnote w:type="continuationSeparator" w:id="1">
    <w:p w:rsidR="007406AD" w:rsidRDefault="007406AD" w:rsidP="00CA6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D6" w:rsidRDefault="00CA62D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D6" w:rsidRDefault="00CA62D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2D6" w:rsidRDefault="00CA62D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8ED4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4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6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5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12433D"/>
    <w:rsid w:val="001446A4"/>
    <w:rsid w:val="00173FD5"/>
    <w:rsid w:val="001F3640"/>
    <w:rsid w:val="00317EDD"/>
    <w:rsid w:val="00380B28"/>
    <w:rsid w:val="0043724F"/>
    <w:rsid w:val="0046567A"/>
    <w:rsid w:val="004A672D"/>
    <w:rsid w:val="006A452C"/>
    <w:rsid w:val="007008D5"/>
    <w:rsid w:val="007406AD"/>
    <w:rsid w:val="00745C81"/>
    <w:rsid w:val="00787C08"/>
    <w:rsid w:val="007A0222"/>
    <w:rsid w:val="008776E7"/>
    <w:rsid w:val="008B073D"/>
    <w:rsid w:val="008C6494"/>
    <w:rsid w:val="00981844"/>
    <w:rsid w:val="009E3457"/>
    <w:rsid w:val="00B8083F"/>
    <w:rsid w:val="00BD5D87"/>
    <w:rsid w:val="00CA62D6"/>
    <w:rsid w:val="00CF2129"/>
    <w:rsid w:val="00D945F5"/>
    <w:rsid w:val="00E61C99"/>
    <w:rsid w:val="00F433E7"/>
    <w:rsid w:val="00F97A7E"/>
    <w:rsid w:val="00FB1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qFormat/>
    <w:rsid w:val="00CF2129"/>
    <w:pPr>
      <w:ind w:firstLineChars="200" w:firstLine="420"/>
    </w:pPr>
    <w:rPr>
      <w:rFonts w:ascii="Calibri" w:hAnsi="Calibri"/>
      <w:szCs w:val="22"/>
    </w:rPr>
  </w:style>
  <w:style w:type="paragraph" w:styleId="a4">
    <w:name w:val="Normal (Web)"/>
    <w:basedOn w:val="a"/>
    <w:uiPriority w:val="99"/>
    <w:semiHidden/>
    <w:unhideWhenUsed/>
    <w:rsid w:val="00D945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D945F5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CA62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CA62D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CA6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CA62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22</cp:revision>
  <dcterms:created xsi:type="dcterms:W3CDTF">2017-09-03T17:15:00Z</dcterms:created>
  <dcterms:modified xsi:type="dcterms:W3CDTF">2019-03-04T07:35:00Z</dcterms:modified>
</cp:coreProperties>
</file>